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F79" w:rsidRPr="00A444C2" w:rsidRDefault="005B7345" w:rsidP="00672F79">
      <w:pPr>
        <w:jc w:val="center"/>
        <w:rPr>
          <w:rFonts w:asciiTheme="minorHAnsi" w:hAnsiTheme="minorHAnsi"/>
          <w:b/>
          <w:color w:val="4F81BD" w:themeColor="accent1"/>
          <w:sz w:val="40"/>
        </w:rPr>
      </w:pPr>
      <w:r w:rsidRPr="00A444C2">
        <w:rPr>
          <w:rFonts w:asciiTheme="minorHAnsi" w:hAnsiTheme="minorHAnsi"/>
          <w:b/>
          <w:color w:val="4F81BD" w:themeColor="accent1"/>
          <w:sz w:val="40"/>
        </w:rPr>
        <w:t>Annual School Library Growth Plan</w:t>
      </w:r>
    </w:p>
    <w:p w:rsidR="001512AC" w:rsidRDefault="001512AC" w:rsidP="001512AC">
      <w:pPr>
        <w:rPr>
          <w:rFonts w:asciiTheme="minorHAnsi" w:hAnsiTheme="minorHAnsi"/>
          <w:b/>
          <w:bCs/>
          <w:sz w:val="22"/>
        </w:rPr>
      </w:pPr>
      <w:r w:rsidRPr="00A444C2">
        <w:rPr>
          <w:rFonts w:asciiTheme="minorHAnsi" w:hAnsiTheme="minorHAnsi"/>
          <w:b/>
          <w:bCs/>
          <w:sz w:val="22"/>
        </w:rPr>
        <w:t xml:space="preserve">Date: </w:t>
      </w:r>
      <w:r w:rsidR="006F4EAC">
        <w:rPr>
          <w:rFonts w:asciiTheme="minorHAnsi" w:hAnsiTheme="minorHAnsi"/>
          <w:b/>
          <w:bCs/>
          <w:sz w:val="22"/>
        </w:rPr>
        <w:t>12-3-14</w:t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Pr="00A444C2">
        <w:rPr>
          <w:rFonts w:asciiTheme="minorHAnsi" w:hAnsiTheme="minorHAnsi"/>
          <w:b/>
          <w:bCs/>
          <w:sz w:val="22"/>
        </w:rPr>
        <w:t xml:space="preserve">School Librarian: </w:t>
      </w:r>
      <w:r w:rsidR="006F4EAC">
        <w:rPr>
          <w:rFonts w:asciiTheme="minorHAnsi" w:hAnsiTheme="minorHAnsi"/>
          <w:sz w:val="22"/>
        </w:rPr>
        <w:t>Dinah A. Kress</w:t>
      </w:r>
      <w:r w:rsidR="00A444C2" w:rsidRPr="00A444C2">
        <w:rPr>
          <w:rFonts w:asciiTheme="minorHAnsi" w:hAnsiTheme="minorHAnsi"/>
          <w:sz w:val="22"/>
        </w:rPr>
        <w:tab/>
      </w:r>
      <w:r w:rsidR="00A444C2" w:rsidRPr="00A444C2">
        <w:rPr>
          <w:rFonts w:asciiTheme="minorHAnsi" w:hAnsiTheme="minorHAnsi"/>
          <w:sz w:val="22"/>
        </w:rPr>
        <w:tab/>
      </w:r>
      <w:r w:rsidR="00A444C2" w:rsidRPr="00A444C2">
        <w:rPr>
          <w:rFonts w:asciiTheme="minorHAnsi" w:hAnsiTheme="minorHAnsi"/>
          <w:sz w:val="22"/>
        </w:rPr>
        <w:tab/>
      </w:r>
      <w:r w:rsidR="00A444C2" w:rsidRPr="00A444C2">
        <w:rPr>
          <w:rFonts w:asciiTheme="minorHAnsi" w:hAnsiTheme="minorHAnsi"/>
          <w:sz w:val="22"/>
        </w:rPr>
        <w:tab/>
      </w:r>
      <w:r w:rsidRPr="00A444C2">
        <w:rPr>
          <w:rFonts w:asciiTheme="minorHAnsi" w:hAnsiTheme="minorHAnsi"/>
          <w:b/>
          <w:bCs/>
          <w:sz w:val="22"/>
        </w:rPr>
        <w:t>S</w:t>
      </w:r>
      <w:r w:rsidR="00C50825" w:rsidRPr="00A444C2">
        <w:rPr>
          <w:rFonts w:asciiTheme="minorHAnsi" w:hAnsiTheme="minorHAnsi"/>
          <w:b/>
          <w:bCs/>
          <w:sz w:val="22"/>
        </w:rPr>
        <w:t xml:space="preserve">chool: </w:t>
      </w:r>
      <w:r w:rsidRPr="00A444C2">
        <w:rPr>
          <w:rFonts w:asciiTheme="minorHAnsi" w:hAnsiTheme="minorHAnsi"/>
          <w:b/>
          <w:bCs/>
          <w:sz w:val="22"/>
        </w:rPr>
        <w:tab/>
      </w:r>
      <w:r w:rsidR="006F4EAC">
        <w:rPr>
          <w:rFonts w:asciiTheme="minorHAnsi" w:hAnsiTheme="minorHAnsi"/>
          <w:b/>
          <w:bCs/>
          <w:sz w:val="22"/>
        </w:rPr>
        <w:t>Prairie Hills Elementary School</w:t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="00C50825" w:rsidRPr="00A444C2">
        <w:rPr>
          <w:rFonts w:asciiTheme="minorHAnsi" w:hAnsiTheme="minorHAnsi"/>
          <w:b/>
          <w:bCs/>
          <w:sz w:val="22"/>
        </w:rPr>
        <w:t xml:space="preserve">District: </w:t>
      </w:r>
      <w:r w:rsidR="006F4EAC">
        <w:rPr>
          <w:rFonts w:asciiTheme="minorHAnsi" w:hAnsiTheme="minorHAnsi"/>
          <w:b/>
          <w:bCs/>
          <w:sz w:val="22"/>
        </w:rPr>
        <w:t>Academy D20</w:t>
      </w:r>
    </w:p>
    <w:p w:rsidR="00C31A1C" w:rsidRPr="00A444C2" w:rsidRDefault="00C31A1C" w:rsidP="001512AC">
      <w:pPr>
        <w:rPr>
          <w:rFonts w:asciiTheme="minorHAnsi" w:hAnsiTheme="minorHAnsi"/>
          <w:b/>
          <w:bCs/>
          <w:sz w:val="22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16"/>
        <w:gridCol w:w="3640"/>
        <w:gridCol w:w="9851"/>
      </w:tblGrid>
      <w:tr w:rsidR="00CA1D28" w:rsidRPr="00A444C2" w:rsidTr="00541675">
        <w:trPr>
          <w:trHeight w:val="535"/>
        </w:trPr>
        <w:tc>
          <w:tcPr>
            <w:tcW w:w="616" w:type="dxa"/>
            <w:vMerge w:val="restart"/>
            <w:tcBorders>
              <w:bottom w:val="nil"/>
            </w:tcBorders>
            <w:shd w:val="clear" w:color="auto" w:fill="C6D9F1" w:themeFill="text2" w:themeFillTint="33"/>
            <w:textDirection w:val="btLr"/>
          </w:tcPr>
          <w:p w:rsidR="001722E8" w:rsidRPr="00A444C2" w:rsidRDefault="001722E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8"/>
                <w:szCs w:val="24"/>
              </w:rPr>
            </w:pPr>
            <w:r w:rsidRPr="00A444C2">
              <w:rPr>
                <w:rFonts w:asciiTheme="minorHAnsi" w:hAnsiTheme="minorHAnsi"/>
                <w:b/>
                <w:sz w:val="28"/>
                <w:szCs w:val="24"/>
              </w:rPr>
              <w:t>GOAL 1</w:t>
            </w:r>
          </w:p>
        </w:tc>
        <w:tc>
          <w:tcPr>
            <w:tcW w:w="3640" w:type="dxa"/>
          </w:tcPr>
          <w:p w:rsidR="00CA1D28" w:rsidRPr="00A444C2" w:rsidRDefault="00CA1D28" w:rsidP="00541675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School </w:t>
            </w:r>
            <w:r w:rsidR="00541675">
              <w:rPr>
                <w:rFonts w:asciiTheme="minorHAnsi" w:hAnsiTheme="minorHAnsi"/>
                <w:b/>
                <w:sz w:val="22"/>
                <w:szCs w:val="24"/>
              </w:rPr>
              <w:t>Improvement Plan Goal (SIP)</w:t>
            </w:r>
          </w:p>
        </w:tc>
        <w:tc>
          <w:tcPr>
            <w:tcW w:w="9851" w:type="dxa"/>
          </w:tcPr>
          <w:p w:rsidR="00CA1D28" w:rsidRDefault="006C0BA6" w:rsidP="0054167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Which all-school goal are you aligning with for your first goal?</w:t>
            </w:r>
            <w:r w:rsid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*</w:t>
            </w:r>
          </w:p>
          <w:p w:rsidR="00C31A1C" w:rsidRPr="003675FD" w:rsidRDefault="006773C4" w:rsidP="00541675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Tactic 1: We will use a variety of research-based, innovative instructional and evaluative practices to challenge each student to maximize learning.</w:t>
            </w:r>
          </w:p>
        </w:tc>
      </w:tr>
      <w:tr w:rsidR="006E42D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6E42D8" w:rsidRPr="00A444C2" w:rsidRDefault="006E42D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6E42D8" w:rsidRPr="00A444C2" w:rsidRDefault="006E42D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HESLP Target area (which area would you like to improve upon</w:t>
            </w:r>
            <w:r w:rsidR="00B51345">
              <w:rPr>
                <w:rFonts w:asciiTheme="minorHAnsi" w:hAnsiTheme="minorHAnsi"/>
                <w:b/>
                <w:sz w:val="22"/>
                <w:szCs w:val="24"/>
              </w:rPr>
              <w:t xml:space="preserve"> and WHY</w:t>
            </w: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?)</w:t>
            </w:r>
          </w:p>
        </w:tc>
        <w:tc>
          <w:tcPr>
            <w:tcW w:w="9851" w:type="dxa"/>
          </w:tcPr>
          <w:p w:rsidR="00541675" w:rsidRDefault="006E42D8" w:rsidP="006E42D8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Select a target area from the HESL</w:t>
            </w:r>
            <w:r w:rsidR="006145BA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P</w:t>
            </w: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 “Evaluation Rubric” in which you would like to make growth. We recommend targeting an area from the “Leadership” or “Instructional Expert” areas of the HESLP rubric.</w:t>
            </w:r>
            <w:r w:rsidR="00B5134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  After identifying which area (i.e., </w:t>
            </w:r>
            <w:r w:rsid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‘</w:t>
            </w:r>
            <w:r w:rsidR="00B5134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collaboration</w:t>
            </w:r>
            <w:r w:rsid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’</w:t>
            </w:r>
            <w:r w:rsidR="00B5134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), write a </w:t>
            </w:r>
            <w:r w:rsid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brief sentence or so for each of the following:</w:t>
            </w:r>
          </w:p>
          <w:p w:rsidR="006E42D8" w:rsidRDefault="00B51345" w:rsidP="00541675">
            <w:pPr>
              <w:pStyle w:val="ListParagraph"/>
              <w:numPr>
                <w:ilvl w:val="0"/>
                <w:numId w:val="11"/>
              </w:num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WHY you are targetin</w:t>
            </w:r>
            <w:r w:rsidR="00541675" w:rsidRP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g this area for growth</w:t>
            </w:r>
            <w:r w:rsidR="005416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; and,</w:t>
            </w:r>
          </w:p>
          <w:p w:rsidR="00541675" w:rsidRDefault="00541675" w:rsidP="00541675">
            <w:pPr>
              <w:pStyle w:val="ListParagraph"/>
              <w:numPr>
                <w:ilvl w:val="0"/>
                <w:numId w:val="11"/>
              </w:num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HOW this target area is aligned with your school’s goal.</w:t>
            </w:r>
          </w:p>
          <w:p w:rsidR="00723492" w:rsidRPr="00723492" w:rsidRDefault="00723492" w:rsidP="00723492">
            <w:pPr>
              <w:ind w:left="360"/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I am focusing on HESLP target area #9. Productivity and #11. School Leadership.</w:t>
            </w:r>
            <w:r w:rsidR="00E629EB">
              <w:rPr>
                <w:rFonts w:asciiTheme="minorHAnsi" w:hAnsiTheme="minorHAnsi"/>
                <w:b/>
                <w:sz w:val="22"/>
                <w:szCs w:val="24"/>
              </w:rPr>
              <w:t xml:space="preserve"> 1. </w:t>
            </w:r>
            <w:r>
              <w:rPr>
                <w:rFonts w:asciiTheme="minorHAnsi" w:hAnsiTheme="minorHAnsi"/>
                <w:b/>
                <w:sz w:val="22"/>
                <w:szCs w:val="24"/>
              </w:rPr>
              <w:t xml:space="preserve"> Our school has previously utilized less effective methods for creating and sharing information.  I want to lead our school</w:t>
            </w:r>
            <w:r w:rsidR="00F700A7">
              <w:rPr>
                <w:rFonts w:asciiTheme="minorHAnsi" w:hAnsiTheme="minorHAnsi"/>
                <w:b/>
                <w:sz w:val="22"/>
                <w:szCs w:val="24"/>
              </w:rPr>
              <w:t xml:space="preserve"> in the use and implementation of google drive and a variety of </w:t>
            </w:r>
            <w:proofErr w:type="spellStart"/>
            <w:r w:rsidR="006773C4">
              <w:rPr>
                <w:rFonts w:asciiTheme="minorHAnsi" w:hAnsiTheme="minorHAnsi"/>
                <w:b/>
                <w:sz w:val="22"/>
                <w:szCs w:val="24"/>
              </w:rPr>
              <w:t>ipad</w:t>
            </w:r>
            <w:proofErr w:type="spellEnd"/>
            <w:r w:rsidR="006773C4">
              <w:rPr>
                <w:rFonts w:asciiTheme="minorHAnsi" w:hAnsiTheme="minorHAnsi"/>
                <w:b/>
                <w:sz w:val="22"/>
                <w:szCs w:val="24"/>
              </w:rPr>
              <w:t xml:space="preserve"> apps to focus on writing across</w:t>
            </w:r>
            <w:r w:rsidR="00F700A7">
              <w:rPr>
                <w:rFonts w:asciiTheme="minorHAnsi" w:hAnsiTheme="minorHAnsi"/>
                <w:b/>
                <w:sz w:val="22"/>
                <w:szCs w:val="24"/>
              </w:rPr>
              <w:t xml:space="preserve"> different content areas</w:t>
            </w:r>
            <w:r w:rsidR="00FC01B8">
              <w:rPr>
                <w:rFonts w:asciiTheme="minorHAnsi" w:hAnsiTheme="minorHAnsi"/>
                <w:b/>
                <w:sz w:val="22"/>
                <w:szCs w:val="24"/>
              </w:rPr>
              <w:t xml:space="preserve"> and in a fun and motivational way</w:t>
            </w:r>
            <w:r w:rsidR="00F700A7">
              <w:rPr>
                <w:rFonts w:asciiTheme="minorHAnsi" w:hAnsiTheme="minorHAnsi"/>
                <w:b/>
                <w:sz w:val="22"/>
                <w:szCs w:val="24"/>
              </w:rPr>
              <w:t>.</w:t>
            </w:r>
            <w:r w:rsidR="00E629EB">
              <w:rPr>
                <w:rFonts w:asciiTheme="minorHAnsi" w:hAnsiTheme="minorHAnsi"/>
                <w:b/>
                <w:sz w:val="22"/>
                <w:szCs w:val="24"/>
              </w:rPr>
              <w:t xml:space="preserve"> 2. </w:t>
            </w:r>
            <w:r w:rsidR="00F700A7">
              <w:rPr>
                <w:rFonts w:asciiTheme="minorHAnsi" w:hAnsiTheme="minorHAnsi"/>
                <w:b/>
                <w:sz w:val="22"/>
                <w:szCs w:val="24"/>
              </w:rPr>
              <w:t xml:space="preserve"> I am targeting fourth grade because of their participation in all ar</w:t>
            </w:r>
            <w:r w:rsidR="000154B6">
              <w:rPr>
                <w:rFonts w:asciiTheme="minorHAnsi" w:hAnsiTheme="minorHAnsi"/>
                <w:b/>
                <w:sz w:val="22"/>
                <w:szCs w:val="24"/>
              </w:rPr>
              <w:t>eas of online statewide testing and their willingness to try new things.</w:t>
            </w:r>
          </w:p>
          <w:p w:rsidR="006E42D8" w:rsidRPr="00A444C2" w:rsidRDefault="006E42D8" w:rsidP="006C0BA6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</w:tc>
      </w:tr>
      <w:tr w:rsidR="003565F7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3565F7" w:rsidRPr="00A444C2" w:rsidRDefault="003565F7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3565F7" w:rsidRPr="00A444C2" w:rsidRDefault="003565F7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My </w:t>
            </w:r>
            <w:r w:rsidR="00D13F40"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SMART </w:t>
            </w:r>
            <w:r w:rsidR="0004336D" w:rsidRPr="00A444C2">
              <w:rPr>
                <w:rFonts w:asciiTheme="minorHAnsi" w:hAnsiTheme="minorHAnsi"/>
                <w:b/>
                <w:sz w:val="22"/>
                <w:szCs w:val="24"/>
              </w:rPr>
              <w:t>goal which is worded to</w:t>
            </w: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 </w:t>
            </w:r>
            <w:r w:rsidR="0004336D"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>show</w:t>
            </w:r>
            <w:r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 xml:space="preserve"> alignment </w:t>
            </w:r>
            <w:r w:rsidR="00541675">
              <w:rPr>
                <w:rFonts w:asciiTheme="minorHAnsi" w:hAnsiTheme="minorHAnsi"/>
                <w:b/>
                <w:i/>
                <w:sz w:val="22"/>
                <w:szCs w:val="24"/>
              </w:rPr>
              <w:t>between SIP</w:t>
            </w:r>
            <w:r w:rsidR="006C0BA6"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 xml:space="preserve"> and HESL</w:t>
            </w:r>
            <w:r w:rsidR="006145BA">
              <w:rPr>
                <w:rFonts w:asciiTheme="minorHAnsi" w:hAnsiTheme="minorHAnsi"/>
                <w:b/>
                <w:i/>
                <w:sz w:val="22"/>
                <w:szCs w:val="24"/>
              </w:rPr>
              <w:t>P</w:t>
            </w:r>
            <w:r w:rsidR="006C0BA6"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 xml:space="preserve"> </w:t>
            </w:r>
            <w:r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>Target area</w:t>
            </w:r>
          </w:p>
        </w:tc>
        <w:tc>
          <w:tcPr>
            <w:tcW w:w="9851" w:type="dxa"/>
          </w:tcPr>
          <w:p w:rsidR="007F2F1B" w:rsidRPr="00A444C2" w:rsidRDefault="007F2F1B" w:rsidP="007F2F1B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Based on your target area, write growth plan goal </w:t>
            </w:r>
            <w:r w:rsidR="0004624B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#1 here.  </w:t>
            </w:r>
            <w:r w:rsidR="001753DA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How is this aligned with your school’</w:t>
            </w:r>
            <w:r w:rsidR="00A444C2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s</w:t>
            </w:r>
            <w:r w:rsidR="006145BA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 </w:t>
            </w:r>
            <w:r w:rsidR="00221918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g</w:t>
            </w:r>
            <w:r w:rsidR="00A444C2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oal?</w:t>
            </w:r>
          </w:p>
          <w:p w:rsidR="007F2F1B" w:rsidRPr="00A1411F" w:rsidRDefault="00A1411F" w:rsidP="007F2F1B">
            <w:pPr>
              <w:tabs>
                <w:tab w:val="num" w:pos="720"/>
              </w:tabs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 xml:space="preserve">National Educational Technology Standard 6. Technology Operations and Concepts </w:t>
            </w:r>
            <w:proofErr w:type="gramStart"/>
            <w:r>
              <w:rPr>
                <w:rFonts w:asciiTheme="minorHAnsi" w:hAnsiTheme="minorHAnsi"/>
                <w:b/>
                <w:sz w:val="22"/>
                <w:szCs w:val="24"/>
              </w:rPr>
              <w:t>is</w:t>
            </w:r>
            <w:proofErr w:type="gramEnd"/>
            <w:r>
              <w:rPr>
                <w:rFonts w:asciiTheme="minorHAnsi" w:hAnsiTheme="minorHAnsi"/>
                <w:b/>
                <w:sz w:val="22"/>
                <w:szCs w:val="24"/>
              </w:rPr>
              <w:t xml:space="preserve"> defined: Students demonstrate a sound understanding of technology concepts, systems, and operations. By the end of school year 2014-2015, 75% of Prairie Hills Fourth Grade students will demonstrate a sound understanding of technology concepts, systems, and operations, earning at least a 3 (proficient) on the Elementary Technology Skills rubric (based on ISTE student standards).</w:t>
            </w:r>
            <w:r w:rsidR="004B4BEC">
              <w:rPr>
                <w:rFonts w:asciiTheme="minorHAnsi" w:hAnsiTheme="minorHAnsi"/>
                <w:b/>
                <w:sz w:val="22"/>
                <w:szCs w:val="24"/>
              </w:rPr>
              <w:t xml:space="preserve"> Students will use these sk</w:t>
            </w:r>
            <w:r w:rsidR="000F116E">
              <w:rPr>
                <w:rFonts w:asciiTheme="minorHAnsi" w:hAnsiTheme="minorHAnsi"/>
                <w:b/>
                <w:sz w:val="22"/>
                <w:szCs w:val="24"/>
              </w:rPr>
              <w:t>ills in conjunction with</w:t>
            </w:r>
            <w:r w:rsidR="004B4BEC">
              <w:rPr>
                <w:rFonts w:asciiTheme="minorHAnsi" w:hAnsiTheme="minorHAnsi"/>
                <w:b/>
                <w:sz w:val="22"/>
                <w:szCs w:val="24"/>
              </w:rPr>
              <w:t xml:space="preserve"> assignments across the curriculum.</w:t>
            </w:r>
            <w:r w:rsidR="000F116E">
              <w:rPr>
                <w:rFonts w:asciiTheme="minorHAnsi" w:hAnsiTheme="minorHAnsi"/>
                <w:b/>
                <w:sz w:val="22"/>
                <w:szCs w:val="24"/>
              </w:rPr>
              <w:t xml:space="preserve"> Technology skills are a clear and obvious part of “a variety of research-based, innovative instructional and evaluative practices” and are</w:t>
            </w:r>
            <w:r w:rsidR="00C8475E">
              <w:rPr>
                <w:rFonts w:asciiTheme="minorHAnsi" w:hAnsiTheme="minorHAnsi"/>
                <w:b/>
                <w:sz w:val="22"/>
                <w:szCs w:val="24"/>
              </w:rPr>
              <w:t>a</w:t>
            </w:r>
            <w:r w:rsidR="000F116E">
              <w:rPr>
                <w:rFonts w:asciiTheme="minorHAnsi" w:hAnsiTheme="minorHAnsi"/>
                <w:b/>
                <w:sz w:val="22"/>
                <w:szCs w:val="24"/>
              </w:rPr>
              <w:t xml:space="preserve"> key for success with the upcoming statewide testing.</w:t>
            </w:r>
          </w:p>
        </w:tc>
      </w:tr>
      <w:tr w:rsidR="00CA1D2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A444C2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7F2F1B" w:rsidRPr="00A444C2" w:rsidRDefault="003565F7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My </w:t>
            </w:r>
            <w:r w:rsidR="00CA1D28" w:rsidRPr="00A444C2">
              <w:rPr>
                <w:rFonts w:asciiTheme="minorHAnsi" w:hAnsiTheme="minorHAnsi"/>
                <w:b/>
                <w:sz w:val="22"/>
                <w:szCs w:val="24"/>
              </w:rPr>
              <w:t>Strategies/Indicators</w:t>
            </w:r>
            <w:r w:rsidR="007F2F1B"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 for carrying out my SMART goal</w:t>
            </w:r>
          </w:p>
          <w:p w:rsidR="00CA1D28" w:rsidRPr="00A444C2" w:rsidRDefault="00CA1D2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9851" w:type="dxa"/>
          </w:tcPr>
          <w:p w:rsidR="00CA1D28" w:rsidRDefault="007F2F1B" w:rsidP="007F2F1B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What actions will you ne</w:t>
            </w:r>
            <w:r w:rsidR="00A44FBB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ed to do to implement your goal? </w:t>
            </w:r>
          </w:p>
          <w:p w:rsidR="00A1411F" w:rsidRDefault="00A1411F" w:rsidP="007F2F1B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*Pre</w:t>
            </w:r>
            <w:r w:rsidR="00C44FD7">
              <w:rPr>
                <w:rFonts w:asciiTheme="minorHAnsi" w:hAnsiTheme="minorHAnsi"/>
                <w:b/>
                <w:sz w:val="22"/>
                <w:szCs w:val="24"/>
              </w:rPr>
              <w:t>-</w:t>
            </w:r>
            <w:r>
              <w:rPr>
                <w:rFonts w:asciiTheme="minorHAnsi" w:hAnsiTheme="minorHAnsi"/>
                <w:b/>
                <w:sz w:val="22"/>
                <w:szCs w:val="24"/>
              </w:rPr>
              <w:t>assess students using the rubric and observing student work on computers with a checking skills google document exercise.</w:t>
            </w:r>
          </w:p>
          <w:p w:rsidR="00A1411F" w:rsidRDefault="00A1411F" w:rsidP="007F2F1B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*Collaborate with classroom teachers.</w:t>
            </w:r>
          </w:p>
          <w:p w:rsidR="00A1411F" w:rsidRDefault="00A1411F" w:rsidP="007F2F1B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*Let students collaborate—kids are great tech helpers!</w:t>
            </w:r>
          </w:p>
          <w:p w:rsidR="00A1411F" w:rsidRDefault="00A1411F" w:rsidP="007F2F1B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*Pre-teach skills.</w:t>
            </w:r>
          </w:p>
          <w:p w:rsidR="00A1411F" w:rsidRDefault="00A1411F" w:rsidP="007F2F1B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*Practice skills during content area project work.</w:t>
            </w:r>
          </w:p>
          <w:p w:rsidR="00A1411F" w:rsidRDefault="00A1411F" w:rsidP="007F2F1B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*Use data from formative assessment to drive instruction.</w:t>
            </w:r>
          </w:p>
          <w:p w:rsidR="00A1411F" w:rsidRDefault="00A1411F" w:rsidP="007F2F1B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*Tap into prior knowledge.  Look for student transfer from one program or operation to another.</w:t>
            </w:r>
          </w:p>
          <w:p w:rsidR="00D4581C" w:rsidRPr="00A1411F" w:rsidRDefault="00D4581C" w:rsidP="007F2F1B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lastRenderedPageBreak/>
              <w:t>*Students will utilize google drive accounts to accumulate a body of work (writing).</w:t>
            </w:r>
          </w:p>
          <w:p w:rsidR="00A444C2" w:rsidRPr="00A444C2" w:rsidRDefault="00A444C2" w:rsidP="007F2F1B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  <w:p w:rsidR="007F2F1B" w:rsidRPr="00A444C2" w:rsidRDefault="007F2F1B" w:rsidP="007F2F1B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</w:tc>
      </w:tr>
      <w:tr w:rsidR="00CA1D2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A444C2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CA1D28" w:rsidRPr="00A444C2" w:rsidRDefault="003565F7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My </w:t>
            </w:r>
            <w:r w:rsidR="00CA1D28" w:rsidRPr="00A444C2">
              <w:rPr>
                <w:rFonts w:asciiTheme="minorHAnsi" w:hAnsiTheme="minorHAnsi"/>
                <w:b/>
                <w:sz w:val="22"/>
                <w:szCs w:val="24"/>
              </w:rPr>
              <w:t>Partners</w:t>
            </w:r>
          </w:p>
          <w:p w:rsidR="00CA1D28" w:rsidRPr="00A444C2" w:rsidRDefault="00CA1D2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9851" w:type="dxa"/>
          </w:tcPr>
          <w:p w:rsidR="00CA1D28" w:rsidRPr="00A444C2" w:rsidRDefault="00A444C2" w:rsidP="001E1744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Who will be your partners in implementing your goal/strategies? </w:t>
            </w:r>
            <w:r w:rsidR="006E42D8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List staff</w:t>
            </w:r>
            <w:r w:rsidR="00645923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 members</w:t>
            </w:r>
            <w:r w:rsidR="006E42D8"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, students, parents or others who will be helping you and your school reach this goal.</w:t>
            </w:r>
          </w:p>
          <w:p w:rsidR="00645923" w:rsidRPr="00A1411F" w:rsidRDefault="00A1411F" w:rsidP="001E1744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Fourth grade teachers, building technology teacher, library paraprofessional,</w:t>
            </w:r>
            <w:r w:rsidR="002E6190">
              <w:rPr>
                <w:rFonts w:asciiTheme="minorHAnsi" w:hAnsiTheme="minorHAnsi"/>
                <w:b/>
                <w:sz w:val="22"/>
                <w:szCs w:val="24"/>
              </w:rPr>
              <w:t xml:space="preserve"> fourth grade learners</w:t>
            </w:r>
            <w:r>
              <w:rPr>
                <w:rFonts w:asciiTheme="minorHAnsi" w:hAnsiTheme="minorHAnsi"/>
                <w:b/>
                <w:sz w:val="22"/>
                <w:szCs w:val="24"/>
              </w:rPr>
              <w:t xml:space="preserve"> and </w:t>
            </w:r>
            <w:r w:rsidR="002E6190">
              <w:rPr>
                <w:rFonts w:asciiTheme="minorHAnsi" w:hAnsiTheme="minorHAnsi"/>
                <w:b/>
                <w:sz w:val="22"/>
                <w:szCs w:val="24"/>
              </w:rPr>
              <w:t xml:space="preserve">staff </w:t>
            </w:r>
            <w:r>
              <w:rPr>
                <w:rFonts w:asciiTheme="minorHAnsi" w:hAnsiTheme="minorHAnsi"/>
                <w:b/>
                <w:sz w:val="22"/>
                <w:szCs w:val="24"/>
              </w:rPr>
              <w:t xml:space="preserve">from our </w:t>
            </w:r>
            <w:r w:rsidR="002E6190">
              <w:rPr>
                <w:rFonts w:asciiTheme="minorHAnsi" w:hAnsiTheme="minorHAnsi"/>
                <w:b/>
                <w:sz w:val="22"/>
                <w:szCs w:val="24"/>
              </w:rPr>
              <w:t xml:space="preserve">District </w:t>
            </w:r>
            <w:r>
              <w:rPr>
                <w:rFonts w:asciiTheme="minorHAnsi" w:hAnsiTheme="minorHAnsi"/>
                <w:b/>
                <w:sz w:val="22"/>
                <w:szCs w:val="24"/>
              </w:rPr>
              <w:t>Learning Technology Department.</w:t>
            </w:r>
          </w:p>
        </w:tc>
      </w:tr>
      <w:tr w:rsidR="00CA1D2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A444C2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CA1D28" w:rsidRPr="00A444C2" w:rsidRDefault="001753DA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MEASUR</w:t>
            </w:r>
            <w:r w:rsidR="00541675">
              <w:rPr>
                <w:rFonts w:asciiTheme="minorHAnsi" w:hAnsiTheme="minorHAnsi"/>
                <w:b/>
                <w:sz w:val="22"/>
                <w:szCs w:val="24"/>
              </w:rPr>
              <w:t xml:space="preserve">ABLE EVIDENCE of Leadership, </w:t>
            </w: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instruction</w:t>
            </w:r>
            <w:r w:rsidR="00541675">
              <w:rPr>
                <w:rFonts w:asciiTheme="minorHAnsi" w:hAnsiTheme="minorHAnsi"/>
                <w:b/>
                <w:sz w:val="22"/>
                <w:szCs w:val="24"/>
              </w:rPr>
              <w:t xml:space="preserve"> and/or collaboration</w:t>
            </w:r>
          </w:p>
          <w:p w:rsidR="00CA1D28" w:rsidRPr="00A444C2" w:rsidRDefault="00CA1D2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9851" w:type="dxa"/>
          </w:tcPr>
          <w:p w:rsidR="007F2F1B" w:rsidRPr="00A444C2" w:rsidRDefault="001753DA" w:rsidP="00C5082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What evidence can you provide that is meaningful proof of how you carried out</w:t>
            </w:r>
            <w:r w:rsidR="009313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 your strateg</w:t>
            </w:r>
            <w:r w:rsidR="00E5478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ies for your goal? </w:t>
            </w:r>
            <w:r w:rsidR="00931375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 </w:t>
            </w:r>
          </w:p>
          <w:p w:rsidR="007F2F1B" w:rsidRPr="00A444C2" w:rsidRDefault="00E54785" w:rsidP="00935E82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I have worked with fourth grade teachers, planning units and lessons which focus on both content and 21</w:t>
            </w:r>
            <w:r w:rsidRPr="00E54785">
              <w:rPr>
                <w:rFonts w:asciiTheme="minorHAnsi" w:hAnsiTheme="minorHAnsi"/>
                <w:b/>
                <w:sz w:val="22"/>
                <w:szCs w:val="24"/>
                <w:vertAlign w:val="superscript"/>
              </w:rPr>
              <w:t>st</w:t>
            </w:r>
            <w:r>
              <w:rPr>
                <w:rFonts w:asciiTheme="minorHAnsi" w:hAnsiTheme="minorHAnsi"/>
                <w:b/>
                <w:sz w:val="22"/>
                <w:szCs w:val="24"/>
              </w:rPr>
              <w:t xml:space="preserve"> Century skills.  Administration is often in attendance at these meetings. I will share three</w:t>
            </w:r>
            <w:r w:rsidR="00E0131A">
              <w:rPr>
                <w:rFonts w:asciiTheme="minorHAnsi" w:hAnsiTheme="minorHAnsi"/>
                <w:b/>
                <w:sz w:val="22"/>
                <w:szCs w:val="24"/>
              </w:rPr>
              <w:t xml:space="preserve"> collaboratively</w:t>
            </w:r>
            <w:r>
              <w:rPr>
                <w:rFonts w:asciiTheme="minorHAnsi" w:hAnsiTheme="minorHAnsi"/>
                <w:b/>
                <w:sz w:val="22"/>
                <w:szCs w:val="24"/>
              </w:rPr>
              <w:t xml:space="preserve"> backward planned </w:t>
            </w:r>
            <w:r w:rsidR="00E0131A">
              <w:rPr>
                <w:rFonts w:asciiTheme="minorHAnsi" w:hAnsiTheme="minorHAnsi"/>
                <w:b/>
                <w:sz w:val="22"/>
                <w:szCs w:val="24"/>
              </w:rPr>
              <w:t>lessons with my principal</w:t>
            </w:r>
            <w:r w:rsidR="00935E82">
              <w:rPr>
                <w:rFonts w:asciiTheme="minorHAnsi" w:hAnsiTheme="minorHAnsi"/>
                <w:b/>
                <w:sz w:val="22"/>
                <w:szCs w:val="24"/>
              </w:rPr>
              <w:t xml:space="preserve"> as evidence of </w:t>
            </w:r>
            <w:proofErr w:type="gramStart"/>
            <w:r w:rsidR="00935E82">
              <w:rPr>
                <w:rFonts w:asciiTheme="minorHAnsi" w:hAnsiTheme="minorHAnsi"/>
                <w:b/>
                <w:sz w:val="22"/>
                <w:szCs w:val="24"/>
              </w:rPr>
              <w:t xml:space="preserve">“ </w:t>
            </w:r>
            <w:r w:rsidR="00935E82">
              <w:rPr>
                <w:rFonts w:asciiTheme="minorHAnsi" w:hAnsiTheme="minorHAnsi"/>
                <w:b/>
                <w:sz w:val="22"/>
                <w:szCs w:val="24"/>
              </w:rPr>
              <w:t>a</w:t>
            </w:r>
            <w:proofErr w:type="gramEnd"/>
            <w:r w:rsidR="00935E82">
              <w:rPr>
                <w:rFonts w:asciiTheme="minorHAnsi" w:hAnsiTheme="minorHAnsi"/>
                <w:b/>
                <w:sz w:val="22"/>
                <w:szCs w:val="24"/>
              </w:rPr>
              <w:t xml:space="preserve"> variety of research-based, innovative instructional and evaluative practices</w:t>
            </w:r>
            <w:r w:rsidR="00935E82">
              <w:rPr>
                <w:rFonts w:asciiTheme="minorHAnsi" w:hAnsiTheme="minorHAnsi"/>
                <w:b/>
                <w:sz w:val="22"/>
                <w:szCs w:val="24"/>
              </w:rPr>
              <w:t>”</w:t>
            </w:r>
            <w:r w:rsidR="00E0131A">
              <w:rPr>
                <w:rFonts w:asciiTheme="minorHAnsi" w:hAnsiTheme="minorHAnsi"/>
                <w:b/>
                <w:sz w:val="22"/>
                <w:szCs w:val="24"/>
              </w:rPr>
              <w:t>. I</w:t>
            </w:r>
            <w:r w:rsidR="00931375">
              <w:rPr>
                <w:rFonts w:asciiTheme="minorHAnsi" w:hAnsiTheme="minorHAnsi"/>
                <w:b/>
                <w:sz w:val="22"/>
                <w:szCs w:val="24"/>
              </w:rPr>
              <w:t xml:space="preserve"> will also share</w:t>
            </w:r>
            <w:r w:rsidR="000154B6">
              <w:rPr>
                <w:rFonts w:asciiTheme="minorHAnsi" w:hAnsiTheme="minorHAnsi"/>
                <w:b/>
                <w:sz w:val="22"/>
                <w:szCs w:val="24"/>
              </w:rPr>
              <w:t xml:space="preserve"> the rubric an</w:t>
            </w:r>
            <w:r w:rsidR="008A098E">
              <w:rPr>
                <w:rFonts w:asciiTheme="minorHAnsi" w:hAnsiTheme="minorHAnsi"/>
                <w:b/>
                <w:sz w:val="22"/>
                <w:szCs w:val="24"/>
              </w:rPr>
              <w:t>d checklist that I am using to</w:t>
            </w:r>
            <w:r>
              <w:rPr>
                <w:rFonts w:asciiTheme="minorHAnsi" w:hAnsiTheme="minorHAnsi"/>
                <w:b/>
                <w:sz w:val="22"/>
                <w:szCs w:val="24"/>
              </w:rPr>
              <w:t xml:space="preserve"> </w:t>
            </w:r>
            <w:r w:rsidR="008A098E">
              <w:rPr>
                <w:rFonts w:asciiTheme="minorHAnsi" w:hAnsiTheme="minorHAnsi"/>
                <w:b/>
                <w:sz w:val="22"/>
                <w:szCs w:val="24"/>
              </w:rPr>
              <w:t>evaluate</w:t>
            </w:r>
            <w:r w:rsidR="00BD1CA6">
              <w:rPr>
                <w:rFonts w:asciiTheme="minorHAnsi" w:hAnsiTheme="minorHAnsi"/>
                <w:b/>
                <w:sz w:val="22"/>
                <w:szCs w:val="24"/>
              </w:rPr>
              <w:t xml:space="preserve"> students in these areas.</w:t>
            </w:r>
            <w:r w:rsidR="00914B66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ab/>
            </w:r>
          </w:p>
        </w:tc>
      </w:tr>
      <w:tr w:rsidR="001753DA" w:rsidRPr="00A444C2" w:rsidTr="00541675">
        <w:trPr>
          <w:trHeight w:val="1070"/>
        </w:trPr>
        <w:tc>
          <w:tcPr>
            <w:tcW w:w="616" w:type="dxa"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1753DA" w:rsidRPr="00A444C2" w:rsidRDefault="001753DA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1753DA" w:rsidRPr="00A444C2" w:rsidRDefault="001753DA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MEASURABLE EVIDENCE of Student Growth </w:t>
            </w:r>
          </w:p>
        </w:tc>
        <w:tc>
          <w:tcPr>
            <w:tcW w:w="9851" w:type="dxa"/>
          </w:tcPr>
          <w:p w:rsidR="001753DA" w:rsidRPr="00A444C2" w:rsidRDefault="001753DA" w:rsidP="00C5082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What evidence can you provide that shows how what you taught or implemented resulted in student growth?</w:t>
            </w:r>
          </w:p>
          <w:p w:rsidR="001753DA" w:rsidRPr="008C3EF9" w:rsidRDefault="00320CDB" w:rsidP="00C50825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I will organize and utilize</w:t>
            </w:r>
            <w:r w:rsidR="000E68B1">
              <w:rPr>
                <w:rFonts w:asciiTheme="minorHAnsi" w:hAnsiTheme="minorHAnsi"/>
                <w:b/>
                <w:sz w:val="22"/>
                <w:szCs w:val="24"/>
              </w:rPr>
              <w:t xml:space="preserve"> data showing rubric scores from beginning of the </w:t>
            </w:r>
            <w:r w:rsidR="009715A0">
              <w:rPr>
                <w:rFonts w:asciiTheme="minorHAnsi" w:hAnsiTheme="minorHAnsi"/>
                <w:b/>
                <w:sz w:val="22"/>
                <w:szCs w:val="24"/>
              </w:rPr>
              <w:t xml:space="preserve">year forward.  I will have </w:t>
            </w:r>
            <w:r w:rsidR="000E68B1">
              <w:rPr>
                <w:rFonts w:asciiTheme="minorHAnsi" w:hAnsiTheme="minorHAnsi"/>
                <w:b/>
                <w:sz w:val="22"/>
                <w:szCs w:val="24"/>
              </w:rPr>
              <w:t>examples of stu</w:t>
            </w:r>
            <w:r w:rsidR="00E87AA3">
              <w:rPr>
                <w:rFonts w:asciiTheme="minorHAnsi" w:hAnsiTheme="minorHAnsi"/>
                <w:b/>
                <w:sz w:val="22"/>
                <w:szCs w:val="24"/>
              </w:rPr>
              <w:t xml:space="preserve">dent work (written paragraphs, </w:t>
            </w:r>
            <w:proofErr w:type="spellStart"/>
            <w:r w:rsidR="00E87AA3">
              <w:rPr>
                <w:rFonts w:asciiTheme="minorHAnsi" w:hAnsiTheme="minorHAnsi"/>
                <w:b/>
                <w:sz w:val="22"/>
                <w:szCs w:val="24"/>
              </w:rPr>
              <w:t>P</w:t>
            </w:r>
            <w:r w:rsidR="000E68B1">
              <w:rPr>
                <w:rFonts w:asciiTheme="minorHAnsi" w:hAnsiTheme="minorHAnsi"/>
                <w:b/>
                <w:sz w:val="22"/>
                <w:szCs w:val="24"/>
              </w:rPr>
              <w:t>opplets</w:t>
            </w:r>
            <w:proofErr w:type="spellEnd"/>
            <w:r w:rsidR="000E68B1">
              <w:rPr>
                <w:rFonts w:asciiTheme="minorHAnsi" w:hAnsiTheme="minorHAnsi"/>
                <w:b/>
                <w:sz w:val="22"/>
                <w:szCs w:val="24"/>
              </w:rPr>
              <w:t>, etc.) to show progress.</w:t>
            </w:r>
          </w:p>
          <w:p w:rsidR="001753DA" w:rsidRPr="00A444C2" w:rsidRDefault="001753DA" w:rsidP="00C5082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</w:tc>
      </w:tr>
      <w:tr w:rsidR="00CB18CD" w:rsidRPr="00A444C2" w:rsidTr="00541675">
        <w:trPr>
          <w:trHeight w:val="1070"/>
        </w:trPr>
        <w:tc>
          <w:tcPr>
            <w:tcW w:w="616" w:type="dxa"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B18CD" w:rsidRPr="00A444C2" w:rsidRDefault="00CB18CD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CB18CD" w:rsidRPr="00A444C2" w:rsidRDefault="00CB18CD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REFLECTION</w:t>
            </w:r>
          </w:p>
        </w:tc>
        <w:tc>
          <w:tcPr>
            <w:tcW w:w="9851" w:type="dxa"/>
          </w:tcPr>
          <w:p w:rsidR="00CB18CD" w:rsidRPr="00A444C2" w:rsidRDefault="0071648A" w:rsidP="00C5082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How did this process go for you this year?</w:t>
            </w:r>
            <w:r w:rsidR="00CB18CD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  Did you make changes to your strategies/goals/measurable evidence?  What successes did you have?  What ‘</w:t>
            </w:r>
            <w:proofErr w:type="spellStart"/>
            <w:r w:rsidR="00CB18CD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aha’s</w:t>
            </w:r>
            <w:proofErr w:type="spellEnd"/>
            <w:r w:rsidR="00CB18CD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’ did you have?  Challenges?  Please reflect how things went for you this year.</w:t>
            </w:r>
          </w:p>
        </w:tc>
      </w:tr>
    </w:tbl>
    <w:p w:rsidR="00BC252B" w:rsidRDefault="00541675" w:rsidP="00BC252B">
      <w:pPr>
        <w:rPr>
          <w:rFonts w:asciiTheme="minorHAnsi" w:hAnsiTheme="minorHAnsi"/>
          <w:b/>
          <w:sz w:val="22"/>
          <w:szCs w:val="24"/>
        </w:rPr>
      </w:pPr>
      <w:r w:rsidRPr="00541675">
        <w:rPr>
          <w:rFonts w:asciiTheme="minorHAnsi" w:hAnsiTheme="minorHAnsi"/>
          <w:b/>
          <w:sz w:val="22"/>
          <w:szCs w:val="24"/>
        </w:rPr>
        <w:t>*If your school goals are not easily available, how are you planning on finding out from your administrator what they are?</w:t>
      </w:r>
    </w:p>
    <w:p w:rsidR="006145BA" w:rsidRDefault="006145BA" w:rsidP="00BC252B">
      <w:pPr>
        <w:rPr>
          <w:rFonts w:asciiTheme="minorHAnsi" w:hAnsiTheme="minorHAnsi"/>
          <w:b/>
          <w:sz w:val="22"/>
          <w:szCs w:val="24"/>
        </w:rPr>
      </w:pPr>
    </w:p>
    <w:p w:rsidR="006145BA" w:rsidRPr="006145BA" w:rsidRDefault="006145BA" w:rsidP="00BC252B">
      <w:pPr>
        <w:rPr>
          <w:rFonts w:asciiTheme="minorHAnsi" w:hAnsiTheme="minorHAnsi"/>
          <w:b/>
          <w:sz w:val="22"/>
          <w:szCs w:val="24"/>
        </w:rPr>
      </w:pPr>
    </w:p>
    <w:p w:rsidR="00BC252B" w:rsidRPr="00A444C2" w:rsidRDefault="00BC252B" w:rsidP="00BC252B">
      <w:pPr>
        <w:rPr>
          <w:rFonts w:asciiTheme="minorHAnsi" w:hAnsiTheme="minorHAnsi"/>
          <w:b/>
          <w:bCs/>
          <w:sz w:val="22"/>
        </w:rPr>
      </w:pPr>
    </w:p>
    <w:tbl>
      <w:tblPr>
        <w:tblW w:w="13837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"/>
        <w:gridCol w:w="3679"/>
        <w:gridCol w:w="9535"/>
      </w:tblGrid>
      <w:tr w:rsidR="00CD285E" w:rsidTr="00257CB7"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 xml:space="preserve">GOAL </w:t>
            </w:r>
          </w:p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2</w:t>
            </w:r>
          </w:p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lastRenderedPageBreak/>
              <w:t>School Unified Improvement Plan Goal (UIP) Goal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BC3776" w:rsidP="00257CB7">
            <w:r>
              <w:rPr>
                <w:rFonts w:asciiTheme="minorHAnsi" w:hAnsiTheme="minorHAnsi"/>
                <w:b/>
                <w:sz w:val="22"/>
                <w:szCs w:val="24"/>
              </w:rPr>
              <w:t>Tactic 2: We will strategically organize, time and space to ensure professional collaboration, adult learning and professional dialogue.</w:t>
            </w:r>
            <w:r w:rsidR="00592E4C">
              <w:rPr>
                <w:rFonts w:asciiTheme="minorHAnsi" w:hAnsiTheme="minorHAnsi"/>
                <w:b/>
                <w:sz w:val="22"/>
                <w:szCs w:val="24"/>
              </w:rPr>
              <w:t xml:space="preserve"> We will integrate technology skills.</w:t>
            </w:r>
          </w:p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CD285E" w:rsidRDefault="00CD285E" w:rsidP="00257CB7">
            <w:pPr>
              <w:ind w:left="113" w:right="113"/>
              <w:jc w:val="center"/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HESLP Target area (which 1 or 2 areas would you like to improve upon and WHY?)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592E4C" w:rsidRDefault="00592E4C" w:rsidP="00257CB7">
            <w:pPr>
              <w:rPr>
                <w:rFonts w:asciiTheme="minorHAnsi" w:hAnsiTheme="minorHAnsi"/>
                <w:b/>
                <w:sz w:val="22"/>
              </w:rPr>
            </w:pPr>
            <w:r w:rsidRPr="00592E4C">
              <w:rPr>
                <w:rFonts w:asciiTheme="minorHAnsi" w:hAnsiTheme="minorHAnsi"/>
                <w:b/>
                <w:sz w:val="22"/>
              </w:rPr>
              <w:t>I am focusing on HESLP target area #11</w:t>
            </w:r>
            <w:r>
              <w:rPr>
                <w:rFonts w:asciiTheme="minorHAnsi" w:hAnsiTheme="minorHAnsi"/>
                <w:b/>
                <w:sz w:val="22"/>
              </w:rPr>
              <w:t xml:space="preserve"> School Leadership.  </w:t>
            </w:r>
            <w:r w:rsidR="009E285B">
              <w:rPr>
                <w:rFonts w:asciiTheme="minorHAnsi" w:hAnsiTheme="minorHAnsi"/>
                <w:b/>
                <w:sz w:val="22"/>
              </w:rPr>
              <w:t xml:space="preserve">Our District is seeking to have all schools (we are a site-based district) let go of staff public drives and fully embrace the google tools available for collaboration, storage, etc. This year, I have a new role attached to my Teacher Librarian position.  I am the Digital Learning Coach, and in this role, I want to lead our staff and students in the implementation of Google Drive, other google tools, and accompanying </w:t>
            </w:r>
            <w:proofErr w:type="spellStart"/>
            <w:r w:rsidR="009E285B">
              <w:rPr>
                <w:rFonts w:asciiTheme="minorHAnsi" w:hAnsiTheme="minorHAnsi"/>
                <w:b/>
                <w:sz w:val="22"/>
              </w:rPr>
              <w:t>ipad</w:t>
            </w:r>
            <w:proofErr w:type="spellEnd"/>
            <w:r w:rsidR="009E285B">
              <w:rPr>
                <w:rFonts w:asciiTheme="minorHAnsi" w:hAnsiTheme="minorHAnsi"/>
                <w:b/>
                <w:sz w:val="22"/>
              </w:rPr>
              <w:t xml:space="preserve"> applications.</w:t>
            </w:r>
          </w:p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4E4239" w:rsidRDefault="00CD285E" w:rsidP="00AD5EA8">
            <w:pPr>
              <w:rPr>
                <w:b/>
              </w:rPr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My SMART goal which is worded to </w:t>
            </w:r>
            <w:r>
              <w:rPr>
                <w:rFonts w:ascii="Calibri" w:eastAsia="Calibri" w:hAnsi="Calibri" w:cs="Calibri"/>
                <w:b/>
                <w:i/>
                <w:sz w:val="22"/>
              </w:rPr>
              <w:lastRenderedPageBreak/>
              <w:t>show alignment between UIP and HESLP</w:t>
            </w:r>
            <w:r w:rsidR="00AD5EA8">
              <w:rPr>
                <w:rFonts w:ascii="Calibri" w:eastAsia="Calibri" w:hAnsi="Calibri" w:cs="Calibri"/>
                <w:b/>
                <w:i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z w:val="22"/>
              </w:rPr>
              <w:t>Target area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F31A8B" w:rsidRDefault="000C027C" w:rsidP="000C027C">
            <w:pPr>
              <w:rPr>
                <w:rFonts w:asciiTheme="minorHAnsi" w:hAnsiTheme="minorHAnsi"/>
                <w:b/>
                <w:sz w:val="22"/>
              </w:rPr>
            </w:pPr>
            <w:r w:rsidRPr="00F31A8B">
              <w:rPr>
                <w:rFonts w:asciiTheme="minorHAnsi" w:hAnsiTheme="minorHAnsi" w:cs="Arial"/>
                <w:b/>
                <w:color w:val="000000"/>
                <w:sz w:val="22"/>
              </w:rPr>
              <w:lastRenderedPageBreak/>
              <w:t>By April 2015, s</w:t>
            </w:r>
            <w:r w:rsidRPr="00F31A8B">
              <w:rPr>
                <w:rFonts w:asciiTheme="minorHAnsi" w:hAnsiTheme="minorHAnsi" w:cs="Arial"/>
                <w:b/>
                <w:color w:val="000000"/>
                <w:sz w:val="22"/>
              </w:rPr>
              <w:t xml:space="preserve">upport the transition to Google Drive by offering training, coaching, and/or support to </w:t>
            </w:r>
            <w:r w:rsidRPr="00F31A8B">
              <w:rPr>
                <w:rFonts w:asciiTheme="minorHAnsi" w:hAnsiTheme="minorHAnsi" w:cs="Arial"/>
                <w:b/>
                <w:color w:val="000000"/>
                <w:sz w:val="22"/>
              </w:rPr>
              <w:lastRenderedPageBreak/>
              <w:t>reach each teacher in the school. Plan and co-teach units with 30% of PHE teachers, integrating Google Drive for the purposes of peer review, collaboration and teacher feedback.</w:t>
            </w:r>
          </w:p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My Strategies/Indicators for carrying out my SMART goal</w:t>
            </w:r>
          </w:p>
          <w:p w:rsidR="00CD285E" w:rsidRDefault="00CD285E" w:rsidP="00257CB7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A8B" w:rsidRPr="00F31A8B" w:rsidRDefault="00F31A8B" w:rsidP="00F31A8B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F31A8B" w:rsidRPr="00F31A8B" w:rsidRDefault="00F31A8B" w:rsidP="00F31A8B">
            <w:pPr>
              <w:numPr>
                <w:ilvl w:val="0"/>
                <w:numId w:val="12"/>
              </w:numPr>
              <w:spacing w:line="240" w:lineRule="auto"/>
              <w:textAlignment w:val="baseline"/>
              <w:rPr>
                <w:rFonts w:asciiTheme="minorHAnsi" w:eastAsia="Times New Roman" w:hAnsiTheme="minorHAnsi" w:cs="Arial"/>
                <w:b/>
                <w:color w:val="000000"/>
                <w:sz w:val="22"/>
              </w:rPr>
            </w:pPr>
            <w:r w:rsidRPr="00F31A8B">
              <w:rPr>
                <w:rFonts w:asciiTheme="minorHAnsi" w:eastAsia="Times New Roman" w:hAnsiTheme="minorHAnsi" w:cs="Arial"/>
                <w:b/>
                <w:color w:val="000000"/>
                <w:sz w:val="22"/>
              </w:rPr>
              <w:t>Present an overview of Google Drive at a staff meeting.  Share examples that are specific to how teachers and students can use Google Drive to collaborate, to write, to reflect, and to maintain a sort of digital portfolio of student work.</w:t>
            </w:r>
          </w:p>
          <w:p w:rsidR="00F31A8B" w:rsidRPr="00F31A8B" w:rsidRDefault="00F31A8B" w:rsidP="00F31A8B">
            <w:pPr>
              <w:numPr>
                <w:ilvl w:val="0"/>
                <w:numId w:val="12"/>
              </w:numPr>
              <w:spacing w:line="240" w:lineRule="auto"/>
              <w:textAlignment w:val="baseline"/>
              <w:rPr>
                <w:rFonts w:asciiTheme="minorHAnsi" w:eastAsia="Times New Roman" w:hAnsiTheme="minorHAnsi" w:cs="Arial"/>
                <w:b/>
                <w:color w:val="000000"/>
                <w:sz w:val="22"/>
              </w:rPr>
            </w:pPr>
            <w:r w:rsidRPr="00F31A8B">
              <w:rPr>
                <w:rFonts w:asciiTheme="minorHAnsi" w:eastAsia="Times New Roman" w:hAnsiTheme="minorHAnsi" w:cs="Arial"/>
                <w:b/>
                <w:color w:val="000000"/>
                <w:sz w:val="22"/>
              </w:rPr>
              <w:t>Focus on Google Drive during at least two Amazing Monday team meetings with grade levels.</w:t>
            </w:r>
          </w:p>
          <w:p w:rsidR="00F31A8B" w:rsidRPr="00F31A8B" w:rsidRDefault="00F31A8B" w:rsidP="00F31A8B">
            <w:pPr>
              <w:numPr>
                <w:ilvl w:val="0"/>
                <w:numId w:val="12"/>
              </w:numPr>
              <w:spacing w:line="240" w:lineRule="auto"/>
              <w:textAlignment w:val="baseline"/>
              <w:rPr>
                <w:rFonts w:asciiTheme="minorHAnsi" w:eastAsia="Times New Roman" w:hAnsiTheme="minorHAnsi" w:cs="Arial"/>
                <w:b/>
                <w:color w:val="000000"/>
                <w:sz w:val="22"/>
              </w:rPr>
            </w:pPr>
            <w:r w:rsidRPr="00F31A8B">
              <w:rPr>
                <w:rFonts w:asciiTheme="minorHAnsi" w:eastAsia="Times New Roman" w:hAnsiTheme="minorHAnsi" w:cs="Arial"/>
                <w:b/>
                <w:color w:val="000000"/>
                <w:sz w:val="22"/>
              </w:rPr>
              <w:t>Ask teachers to let me help them plan and co-teach a unit using Google Drive.  Schedule planning time.  Help teacher set up folders, etc.</w:t>
            </w:r>
          </w:p>
          <w:p w:rsidR="00F31A8B" w:rsidRPr="00F31A8B" w:rsidRDefault="00F31A8B" w:rsidP="00F31A8B">
            <w:pPr>
              <w:numPr>
                <w:ilvl w:val="0"/>
                <w:numId w:val="12"/>
              </w:numPr>
              <w:spacing w:line="240" w:lineRule="auto"/>
              <w:textAlignment w:val="baseline"/>
              <w:rPr>
                <w:rFonts w:asciiTheme="minorHAnsi" w:eastAsia="Times New Roman" w:hAnsiTheme="minorHAnsi" w:cs="Arial"/>
                <w:b/>
                <w:color w:val="000000"/>
                <w:sz w:val="22"/>
              </w:rPr>
            </w:pPr>
            <w:r w:rsidRPr="00F31A8B">
              <w:rPr>
                <w:rFonts w:asciiTheme="minorHAnsi" w:eastAsia="Times New Roman" w:hAnsiTheme="minorHAnsi" w:cs="Arial"/>
                <w:b/>
                <w:color w:val="000000"/>
                <w:sz w:val="22"/>
              </w:rPr>
              <w:t>Share the projects during staff meeting.  Offer to work with other teachers to do something similar.</w:t>
            </w:r>
          </w:p>
          <w:p w:rsidR="00F31A8B" w:rsidRPr="00F31A8B" w:rsidRDefault="00F31A8B" w:rsidP="00F31A8B">
            <w:pPr>
              <w:numPr>
                <w:ilvl w:val="0"/>
                <w:numId w:val="12"/>
              </w:numPr>
              <w:spacing w:line="240" w:lineRule="auto"/>
              <w:textAlignment w:val="baseline"/>
              <w:rPr>
                <w:rFonts w:asciiTheme="minorHAnsi" w:eastAsia="Times New Roman" w:hAnsiTheme="minorHAnsi" w:cs="Arial"/>
                <w:b/>
                <w:color w:val="000000"/>
                <w:sz w:val="22"/>
              </w:rPr>
            </w:pPr>
            <w:r w:rsidRPr="00F31A8B">
              <w:rPr>
                <w:rFonts w:asciiTheme="minorHAnsi" w:eastAsia="Times New Roman" w:hAnsiTheme="minorHAnsi" w:cs="Arial"/>
                <w:b/>
                <w:color w:val="000000"/>
                <w:sz w:val="22"/>
              </w:rPr>
              <w:t>Continue to grow relationships with newer teachers.</w:t>
            </w:r>
          </w:p>
          <w:p w:rsidR="00F31A8B" w:rsidRPr="00F31A8B" w:rsidRDefault="00F31A8B" w:rsidP="00F31A8B">
            <w:pPr>
              <w:numPr>
                <w:ilvl w:val="0"/>
                <w:numId w:val="12"/>
              </w:numPr>
              <w:spacing w:line="240" w:lineRule="auto"/>
              <w:textAlignment w:val="baseline"/>
              <w:rPr>
                <w:rFonts w:asciiTheme="minorHAnsi" w:eastAsia="Times New Roman" w:hAnsiTheme="minorHAnsi" w:cs="Arial"/>
                <w:b/>
                <w:color w:val="000000"/>
                <w:sz w:val="22"/>
              </w:rPr>
            </w:pPr>
            <w:r w:rsidRPr="00F31A8B">
              <w:rPr>
                <w:rFonts w:asciiTheme="minorHAnsi" w:eastAsia="Times New Roman" w:hAnsiTheme="minorHAnsi" w:cs="Arial"/>
                <w:b/>
                <w:color w:val="000000"/>
                <w:sz w:val="22"/>
              </w:rPr>
              <w:t>Seek to collaborate with more teachers.  </w:t>
            </w:r>
          </w:p>
          <w:p w:rsidR="00CD285E" w:rsidRDefault="00CD285E" w:rsidP="00257CB7"/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My Partners</w:t>
            </w:r>
          </w:p>
          <w:p w:rsidR="00CD285E" w:rsidRPr="004E4239" w:rsidRDefault="00CD285E" w:rsidP="00257CB7">
            <w:pPr>
              <w:rPr>
                <w:b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E13540" w:rsidRDefault="00E13540" w:rsidP="00257CB7">
            <w:pPr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 xml:space="preserve"> Building Technology Coordinator, Prairie Hills teachers</w:t>
            </w:r>
            <w:proofErr w:type="gramStart"/>
            <w:r>
              <w:rPr>
                <w:rFonts w:asciiTheme="minorHAnsi" w:hAnsiTheme="minorHAnsi"/>
                <w:b/>
                <w:sz w:val="22"/>
              </w:rPr>
              <w:t>,  Prairie</w:t>
            </w:r>
            <w:proofErr w:type="gramEnd"/>
            <w:r>
              <w:rPr>
                <w:rFonts w:asciiTheme="minorHAnsi" w:hAnsiTheme="minorHAnsi"/>
                <w:b/>
                <w:sz w:val="22"/>
              </w:rPr>
              <w:t xml:space="preserve"> Hills administration, library paraprofessional, </w:t>
            </w:r>
            <w:r w:rsidR="000078C7">
              <w:rPr>
                <w:rFonts w:asciiTheme="minorHAnsi" w:hAnsiTheme="minorHAnsi"/>
                <w:b/>
                <w:sz w:val="22"/>
              </w:rPr>
              <w:t>District Learning Technology Team.</w:t>
            </w:r>
          </w:p>
        </w:tc>
      </w:tr>
      <w:tr w:rsidR="00CD285E" w:rsidTr="00257CB7">
        <w:trPr>
          <w:cantSplit/>
          <w:trHeight w:val="1134"/>
        </w:trPr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MEASURABLE EVIDENCE of Collaboration, Leadership, and/or instruction</w:t>
            </w:r>
          </w:p>
          <w:p w:rsidR="00CD285E" w:rsidRDefault="00CD285E" w:rsidP="00257CB7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033D92" w:rsidRDefault="00033D92" w:rsidP="00257CB7">
            <w:pPr>
              <w:rPr>
                <w:rFonts w:asciiTheme="minorHAnsi" w:hAnsiTheme="minorHAnsi"/>
                <w:b/>
                <w:sz w:val="22"/>
              </w:rPr>
            </w:pPr>
            <w:r w:rsidRPr="00033D92">
              <w:rPr>
                <w:rFonts w:asciiTheme="minorHAnsi" w:hAnsiTheme="minorHAnsi" w:cs="Arial"/>
                <w:b/>
                <w:color w:val="000000"/>
                <w:sz w:val="22"/>
              </w:rPr>
              <w:t>100 percent of teachers have received training from me.  I have collaborated to plan and co-teach with 30 percent of PHE teachers.  I have taught three or more PD classes on Google Drive and received positive feedback.</w:t>
            </w:r>
          </w:p>
        </w:tc>
      </w:tr>
      <w:tr w:rsidR="00CD285E" w:rsidTr="00CD285E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MEASURABLE EVIDENCE of Student Growth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D80B70" w:rsidP="00257CB7">
            <w:pPr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Student work in Google Drive.</w:t>
            </w:r>
          </w:p>
          <w:p w:rsidR="00D80B70" w:rsidRDefault="00D80B70" w:rsidP="00257CB7">
            <w:pPr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Student growth on Elementary Technology Skills Rubric</w:t>
            </w:r>
          </w:p>
          <w:p w:rsidR="00D80B70" w:rsidRPr="00D80B70" w:rsidRDefault="00D80B70" w:rsidP="00257CB7">
            <w:pPr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Evidence of increased student skills with the technology piece of statewide testing.</w:t>
            </w:r>
          </w:p>
        </w:tc>
      </w:tr>
      <w:tr w:rsidR="00CD285E" w:rsidRPr="00CD285E" w:rsidTr="00257CB7">
        <w:tc>
          <w:tcPr>
            <w:tcW w:w="6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85E" w:rsidRPr="00CD285E" w:rsidRDefault="00CD285E" w:rsidP="00257CB7">
            <w:pPr>
              <w:rPr>
                <w:i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CD285E" w:rsidRDefault="00CD285E" w:rsidP="00257CB7">
            <w:pPr>
              <w:rPr>
                <w:rFonts w:ascii="Calibri" w:eastAsia="Calibri" w:hAnsi="Calibri" w:cs="Calibri"/>
                <w:b/>
                <w:i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REFLECTION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CD285E" w:rsidRDefault="00CD285E" w:rsidP="00257CB7">
            <w:pPr>
              <w:rPr>
                <w:i/>
              </w:rPr>
            </w:pPr>
          </w:p>
        </w:tc>
      </w:tr>
    </w:tbl>
    <w:p w:rsidR="00BC252B" w:rsidRDefault="00B06D4A" w:rsidP="00B06D4A">
      <w:pPr>
        <w:tabs>
          <w:tab w:val="left" w:pos="3492"/>
        </w:tabs>
        <w:rPr>
          <w:rFonts w:asciiTheme="minorHAnsi" w:hAnsiTheme="minorHAnsi"/>
          <w:b/>
          <w:color w:val="4F81BD" w:themeColor="accent1"/>
          <w:sz w:val="22"/>
          <w:szCs w:val="24"/>
        </w:rPr>
      </w:pPr>
      <w:r>
        <w:rPr>
          <w:rFonts w:asciiTheme="minorHAnsi" w:hAnsiTheme="minorHAnsi"/>
          <w:b/>
          <w:color w:val="4F81BD" w:themeColor="accent1"/>
          <w:sz w:val="22"/>
          <w:szCs w:val="24"/>
        </w:rPr>
        <w:tab/>
      </w: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  <w:bookmarkStart w:id="0" w:name="_GoBack"/>
      <w:bookmarkEnd w:id="0"/>
    </w:p>
    <w:sectPr w:rsidR="00AD5EA8" w:rsidSect="00672F79">
      <w:footerReference w:type="default" r:id="rId9"/>
      <w:pgSz w:w="15840" w:h="12240" w:orient="landscape"/>
      <w:pgMar w:top="720" w:right="800" w:bottom="720" w:left="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95B" w:rsidRDefault="0001095B" w:rsidP="00672F79">
      <w:pPr>
        <w:spacing w:line="240" w:lineRule="auto"/>
      </w:pPr>
      <w:r>
        <w:separator/>
      </w:r>
    </w:p>
  </w:endnote>
  <w:endnote w:type="continuationSeparator" w:id="0">
    <w:p w:rsidR="0001095B" w:rsidRDefault="0001095B" w:rsidP="00672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5E" w:rsidRDefault="00CD285E" w:rsidP="00CD285E">
    <w:pPr>
      <w:tabs>
        <w:tab w:val="center" w:pos="4680"/>
        <w:tab w:val="right" w:pos="9360"/>
      </w:tabs>
      <w:spacing w:line="240" w:lineRule="auto"/>
    </w:pPr>
    <w:r w:rsidRPr="00181C9D">
      <w:rPr>
        <w:b/>
        <w:sz w:val="28"/>
      </w:rPr>
      <w:t>SMART Goals</w:t>
    </w:r>
    <w:r>
      <w:t>:</w:t>
    </w:r>
  </w:p>
  <w:p w:rsidR="00CD285E" w:rsidRPr="00181C9D" w:rsidRDefault="00CD285E" w:rsidP="00CD285E">
    <w:pPr>
      <w:tabs>
        <w:tab w:val="center" w:pos="4680"/>
        <w:tab w:val="right" w:pos="9360"/>
      </w:tabs>
      <w:spacing w:line="240" w:lineRule="auto"/>
      <w:rPr>
        <w:b/>
      </w:rPr>
    </w:pP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0070C0"/>
      </w:rPr>
      <w:t>Specific</w:t>
    </w:r>
    <w:r>
      <w:rPr>
        <w:b/>
      </w:rPr>
      <w:tab/>
      <w:t xml:space="preserve"> 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C00000"/>
      </w:rPr>
      <w:t>Measurable</w:t>
    </w:r>
    <w:r w:rsidRPr="00181C9D">
      <w:rPr>
        <w:b/>
      </w:rPr>
      <w:t xml:space="preserve">  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FFC000"/>
      </w:rPr>
      <w:t>Achievable</w:t>
    </w:r>
    <w:r w:rsidRPr="00181C9D">
      <w:rPr>
        <w:b/>
      </w:rPr>
      <w:t xml:space="preserve">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00B050"/>
      </w:rPr>
      <w:t>Results-Focused</w:t>
    </w:r>
    <w:r>
      <w:rPr>
        <w:b/>
        <w:color w:val="92D050"/>
      </w:rPr>
      <w:t xml:space="preserve">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00B0F0"/>
      </w:rPr>
      <w:t>Time Bound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95B" w:rsidRDefault="0001095B" w:rsidP="00672F79">
      <w:pPr>
        <w:spacing w:line="240" w:lineRule="auto"/>
      </w:pPr>
      <w:r>
        <w:separator/>
      </w:r>
    </w:p>
  </w:footnote>
  <w:footnote w:type="continuationSeparator" w:id="0">
    <w:p w:rsidR="0001095B" w:rsidRDefault="0001095B" w:rsidP="00672F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A584241A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0000002"/>
    <w:multiLevelType w:val="hybridMultilevel"/>
    <w:tmpl w:val="C0A64F7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4"/>
    <w:multiLevelType w:val="hybridMultilevel"/>
    <w:tmpl w:val="CA22075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0"/>
        </w:tabs>
        <w:ind w:left="144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216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88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360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432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504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76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648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720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1EDA547D"/>
    <w:multiLevelType w:val="multilevel"/>
    <w:tmpl w:val="0BCE1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16A37"/>
    <w:multiLevelType w:val="hybridMultilevel"/>
    <w:tmpl w:val="F1E47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525EF9"/>
    <w:multiLevelType w:val="hybridMultilevel"/>
    <w:tmpl w:val="83BC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CE352F"/>
    <w:multiLevelType w:val="hybridMultilevel"/>
    <w:tmpl w:val="614E64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6B0D9F"/>
    <w:multiLevelType w:val="hybridMultilevel"/>
    <w:tmpl w:val="94502886"/>
    <w:lvl w:ilvl="0" w:tplc="DFC885E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FA08BE"/>
    <w:multiLevelType w:val="hybridMultilevel"/>
    <w:tmpl w:val="09A8C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7"/>
  </w:num>
  <w:num w:numId="5">
    <w:abstractNumId w:val="10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11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F79"/>
    <w:rsid w:val="00005238"/>
    <w:rsid w:val="000078C7"/>
    <w:rsid w:val="0001095B"/>
    <w:rsid w:val="000154B6"/>
    <w:rsid w:val="00033D92"/>
    <w:rsid w:val="0004336D"/>
    <w:rsid w:val="0004624B"/>
    <w:rsid w:val="00051B92"/>
    <w:rsid w:val="00063275"/>
    <w:rsid w:val="000933AD"/>
    <w:rsid w:val="00096B68"/>
    <w:rsid w:val="000C027C"/>
    <w:rsid w:val="000C28B4"/>
    <w:rsid w:val="000E68B1"/>
    <w:rsid w:val="000F116E"/>
    <w:rsid w:val="00104F2F"/>
    <w:rsid w:val="001512AC"/>
    <w:rsid w:val="00152782"/>
    <w:rsid w:val="00162603"/>
    <w:rsid w:val="001722E8"/>
    <w:rsid w:val="001753DA"/>
    <w:rsid w:val="001779AC"/>
    <w:rsid w:val="00183C32"/>
    <w:rsid w:val="001E1744"/>
    <w:rsid w:val="001F1379"/>
    <w:rsid w:val="00221918"/>
    <w:rsid w:val="00275F26"/>
    <w:rsid w:val="002D2AB6"/>
    <w:rsid w:val="002E0D9F"/>
    <w:rsid w:val="002E6190"/>
    <w:rsid w:val="002F2EE8"/>
    <w:rsid w:val="00302159"/>
    <w:rsid w:val="00320CDB"/>
    <w:rsid w:val="003565F7"/>
    <w:rsid w:val="003675FD"/>
    <w:rsid w:val="003A0D50"/>
    <w:rsid w:val="003B1241"/>
    <w:rsid w:val="00484685"/>
    <w:rsid w:val="004A3E34"/>
    <w:rsid w:val="004B4BEC"/>
    <w:rsid w:val="004D277B"/>
    <w:rsid w:val="004F34E4"/>
    <w:rsid w:val="005110F7"/>
    <w:rsid w:val="00513FBC"/>
    <w:rsid w:val="00541675"/>
    <w:rsid w:val="005460BF"/>
    <w:rsid w:val="00550E8B"/>
    <w:rsid w:val="00553739"/>
    <w:rsid w:val="00562F70"/>
    <w:rsid w:val="00592E4C"/>
    <w:rsid w:val="005A6978"/>
    <w:rsid w:val="005B5151"/>
    <w:rsid w:val="005B7345"/>
    <w:rsid w:val="005D7FF3"/>
    <w:rsid w:val="005E3ADE"/>
    <w:rsid w:val="0060352C"/>
    <w:rsid w:val="006145BA"/>
    <w:rsid w:val="00645923"/>
    <w:rsid w:val="0067138E"/>
    <w:rsid w:val="00672F79"/>
    <w:rsid w:val="00673718"/>
    <w:rsid w:val="006773C4"/>
    <w:rsid w:val="00697D41"/>
    <w:rsid w:val="006A2287"/>
    <w:rsid w:val="006C0BA6"/>
    <w:rsid w:val="006E42D8"/>
    <w:rsid w:val="006F4EAC"/>
    <w:rsid w:val="0071122E"/>
    <w:rsid w:val="007138B1"/>
    <w:rsid w:val="0071648A"/>
    <w:rsid w:val="007212AD"/>
    <w:rsid w:val="00723492"/>
    <w:rsid w:val="00755CE5"/>
    <w:rsid w:val="00777D2B"/>
    <w:rsid w:val="007929A4"/>
    <w:rsid w:val="007C5BA7"/>
    <w:rsid w:val="007F2F1B"/>
    <w:rsid w:val="007F5809"/>
    <w:rsid w:val="007F6873"/>
    <w:rsid w:val="008161C6"/>
    <w:rsid w:val="00836E39"/>
    <w:rsid w:val="00842DC2"/>
    <w:rsid w:val="00852A3B"/>
    <w:rsid w:val="0089037C"/>
    <w:rsid w:val="008A098E"/>
    <w:rsid w:val="008C2C1A"/>
    <w:rsid w:val="008C3EF9"/>
    <w:rsid w:val="008D1602"/>
    <w:rsid w:val="008D6C23"/>
    <w:rsid w:val="008E7206"/>
    <w:rsid w:val="00901FF4"/>
    <w:rsid w:val="00914B66"/>
    <w:rsid w:val="00931375"/>
    <w:rsid w:val="009332E8"/>
    <w:rsid w:val="00935E82"/>
    <w:rsid w:val="009465E4"/>
    <w:rsid w:val="00952B3B"/>
    <w:rsid w:val="00955305"/>
    <w:rsid w:val="009715A0"/>
    <w:rsid w:val="00991B71"/>
    <w:rsid w:val="009A04D9"/>
    <w:rsid w:val="009D4820"/>
    <w:rsid w:val="009E285B"/>
    <w:rsid w:val="009F6129"/>
    <w:rsid w:val="00A1411F"/>
    <w:rsid w:val="00A346ED"/>
    <w:rsid w:val="00A444C2"/>
    <w:rsid w:val="00A44FBB"/>
    <w:rsid w:val="00A7770C"/>
    <w:rsid w:val="00A85556"/>
    <w:rsid w:val="00A94BD6"/>
    <w:rsid w:val="00AA6B56"/>
    <w:rsid w:val="00AC44E7"/>
    <w:rsid w:val="00AD5EA8"/>
    <w:rsid w:val="00B06D4A"/>
    <w:rsid w:val="00B10F4D"/>
    <w:rsid w:val="00B1240E"/>
    <w:rsid w:val="00B51345"/>
    <w:rsid w:val="00B908EF"/>
    <w:rsid w:val="00BC252B"/>
    <w:rsid w:val="00BC3776"/>
    <w:rsid w:val="00BD1CA6"/>
    <w:rsid w:val="00BE07EC"/>
    <w:rsid w:val="00BF11F7"/>
    <w:rsid w:val="00BF27A6"/>
    <w:rsid w:val="00C31A1C"/>
    <w:rsid w:val="00C44FD7"/>
    <w:rsid w:val="00C50825"/>
    <w:rsid w:val="00C77B87"/>
    <w:rsid w:val="00C8475E"/>
    <w:rsid w:val="00CA1D28"/>
    <w:rsid w:val="00CB18CD"/>
    <w:rsid w:val="00CD285E"/>
    <w:rsid w:val="00CF4EA6"/>
    <w:rsid w:val="00D13F40"/>
    <w:rsid w:val="00D35CC6"/>
    <w:rsid w:val="00D4581C"/>
    <w:rsid w:val="00D80B70"/>
    <w:rsid w:val="00DB115C"/>
    <w:rsid w:val="00DF5863"/>
    <w:rsid w:val="00E00775"/>
    <w:rsid w:val="00E0131A"/>
    <w:rsid w:val="00E0544E"/>
    <w:rsid w:val="00E121EA"/>
    <w:rsid w:val="00E13540"/>
    <w:rsid w:val="00E36028"/>
    <w:rsid w:val="00E54785"/>
    <w:rsid w:val="00E629EB"/>
    <w:rsid w:val="00E87AA3"/>
    <w:rsid w:val="00EF1DBF"/>
    <w:rsid w:val="00F31A8B"/>
    <w:rsid w:val="00F700A7"/>
    <w:rsid w:val="00F8078A"/>
    <w:rsid w:val="00FC01B8"/>
    <w:rsid w:val="00FF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31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31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E1696-7F2D-4BCC-B3D8-42369704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3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Barmett</dc:creator>
  <cp:lastModifiedBy>Dinah Kress</cp:lastModifiedBy>
  <cp:revision>57</cp:revision>
  <cp:lastPrinted>2014-09-08T18:33:00Z</cp:lastPrinted>
  <dcterms:created xsi:type="dcterms:W3CDTF">2014-12-08T18:25:00Z</dcterms:created>
  <dcterms:modified xsi:type="dcterms:W3CDTF">2014-12-14T18:35:00Z</dcterms:modified>
</cp:coreProperties>
</file>